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C5A226" w14:textId="5A3A4069" w:rsidR="00610F6A" w:rsidRPr="00C00182" w:rsidRDefault="00610F6A" w:rsidP="00610F6A">
      <w:pPr>
        <w:pStyle w:val="Nagwek"/>
        <w:jc w:val="right"/>
      </w:pPr>
      <w:r>
        <w:t xml:space="preserve">Załącznik nr </w:t>
      </w:r>
      <w:r w:rsidR="00161952">
        <w:t>5</w:t>
      </w:r>
      <w:r>
        <w:t xml:space="preserve"> do SWZ</w:t>
      </w:r>
    </w:p>
    <w:p w14:paraId="11EA121D" w14:textId="77777777" w:rsidR="00610F6A" w:rsidRDefault="00610F6A" w:rsidP="005F348F">
      <w:pPr>
        <w:jc w:val="center"/>
        <w:rPr>
          <w:b/>
          <w:i/>
          <w:color w:val="FF0000"/>
          <w:sz w:val="24"/>
          <w:szCs w:val="24"/>
        </w:rPr>
      </w:pPr>
    </w:p>
    <w:p w14:paraId="62A002D9" w14:textId="48557804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7274C5CA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1A44B9" w:rsidRPr="00E6257D">
        <w:rPr>
          <w:b/>
          <w:sz w:val="22"/>
          <w:szCs w:val="22"/>
          <w:lang w:eastAsia="pl-PL"/>
        </w:rPr>
        <w:t>„</w:t>
      </w:r>
      <w:r w:rsidR="00B67F92" w:rsidRPr="00B67F92">
        <w:rPr>
          <w:b/>
          <w:sz w:val="22"/>
          <w:szCs w:val="22"/>
          <w:lang w:eastAsia="pl-PL"/>
        </w:rPr>
        <w:t>Usługi dostarczania posiłków dla pacjentów Milickiego Centrum Medycznego sp. z o.o.</w:t>
      </w:r>
      <w:r w:rsidR="00AD2DF5">
        <w:rPr>
          <w:b/>
          <w:sz w:val="22"/>
          <w:szCs w:val="22"/>
          <w:lang w:eastAsia="pl-PL"/>
        </w:rPr>
        <w:t xml:space="preserve"> w restrukturyzacji</w:t>
      </w:r>
      <w:r w:rsidR="00B67F92" w:rsidRPr="00B67F92">
        <w:rPr>
          <w:b/>
          <w:sz w:val="22"/>
          <w:szCs w:val="22"/>
          <w:lang w:eastAsia="pl-PL"/>
        </w:rPr>
        <w:t>, w Miliczu</w:t>
      </w:r>
      <w:r w:rsidR="008520FE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Pr="00E6257D">
        <w:rPr>
          <w:sz w:val="22"/>
          <w:szCs w:val="22"/>
          <w:lang w:eastAsia="pl-PL"/>
        </w:rPr>
      </w:r>
      <w:r w:rsidRPr="00E6257D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Pr="00E6257D">
        <w:rPr>
          <w:sz w:val="22"/>
          <w:szCs w:val="22"/>
          <w:lang w:eastAsia="pl-PL"/>
        </w:rPr>
      </w:r>
      <w:r w:rsidRPr="00E6257D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77777777" w:rsidR="003C3BD9" w:rsidRPr="00E6257D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277EB6AA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610F6A">
      <w:headerReference w:type="default" r:id="rId8"/>
      <w:footerReference w:type="default" r:id="rId9"/>
      <w:headerReference w:type="first" r:id="rId10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47A02" w14:textId="77777777" w:rsidR="00006BE3" w:rsidRDefault="00006BE3">
      <w:r>
        <w:separator/>
      </w:r>
    </w:p>
  </w:endnote>
  <w:endnote w:type="continuationSeparator" w:id="0">
    <w:p w14:paraId="373DAB13" w14:textId="77777777" w:rsidR="00006BE3" w:rsidRDefault="0000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AD2DF5">
      <w:rPr>
        <w:rFonts w:ascii="Cambria" w:hAnsi="Cambria"/>
        <w:noProof/>
      </w:rPr>
      <w:t>1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A5B7" w14:textId="77777777" w:rsidR="00006BE3" w:rsidRDefault="00006BE3">
      <w:r>
        <w:separator/>
      </w:r>
    </w:p>
  </w:footnote>
  <w:footnote w:type="continuationSeparator" w:id="0">
    <w:p w14:paraId="317457A4" w14:textId="77777777" w:rsidR="00006BE3" w:rsidRDefault="0000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D865" w14:textId="303286D3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9E109C" w:rsidRPr="009E109C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0A0098">
      <w:rPr>
        <w:rFonts w:ascii="Calibri Light" w:hAnsi="Calibri Light"/>
        <w:caps/>
        <w:color w:val="833C0B"/>
        <w:spacing w:val="20"/>
        <w:lang w:eastAsia="en-US"/>
      </w:rPr>
      <w:t>03</w:t>
    </w:r>
    <w:r w:rsidR="009E109C" w:rsidRPr="009E109C">
      <w:rPr>
        <w:rFonts w:ascii="Calibri Light" w:hAnsi="Calibri Light"/>
        <w:caps/>
        <w:color w:val="833C0B"/>
        <w:spacing w:val="20"/>
        <w:lang w:eastAsia="en-US"/>
      </w:rPr>
      <w:t>/20</w:t>
    </w:r>
    <w:r w:rsidR="000A0098">
      <w:rPr>
        <w:rFonts w:ascii="Calibri Light" w:hAnsi="Calibri Light"/>
        <w:caps/>
        <w:color w:val="833C0B"/>
        <w:spacing w:val="20"/>
        <w:lang w:eastAsia="en-US"/>
      </w:rP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E5A89" w14:textId="77777777" w:rsidR="001B66D1" w:rsidRDefault="001B66D1" w:rsidP="00925867">
    <w:pPr>
      <w:pStyle w:val="Nagwek"/>
      <w:jc w:val="right"/>
    </w:pPr>
  </w:p>
  <w:p w14:paraId="0C29D159" w14:textId="77777777" w:rsidR="00610F6A" w:rsidRPr="00006A5F" w:rsidRDefault="000A0098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>
      <w:rPr>
        <w:noProof/>
      </w:rPr>
      <w:pict w14:anchorId="66E57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6pt;height:64.2pt;visibility:visible;mso-wrap-style:square">
          <v:imagedata r:id="rId1" o:title=""/>
        </v:shape>
      </w:pict>
    </w:r>
  </w:p>
  <w:p w14:paraId="3B50EF9E" w14:textId="77777777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MCM/WSM/ZP1/2022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28803959">
    <w:abstractNumId w:val="2"/>
  </w:num>
  <w:num w:numId="2" w16cid:durableId="1539663843">
    <w:abstractNumId w:val="9"/>
  </w:num>
  <w:num w:numId="3" w16cid:durableId="1110012205">
    <w:abstractNumId w:val="10"/>
  </w:num>
  <w:num w:numId="4" w16cid:durableId="1576864273">
    <w:abstractNumId w:val="128"/>
  </w:num>
  <w:num w:numId="5" w16cid:durableId="297343567">
    <w:abstractNumId w:val="107"/>
  </w:num>
  <w:num w:numId="6" w16cid:durableId="940264445">
    <w:abstractNumId w:val="118"/>
  </w:num>
  <w:num w:numId="7" w16cid:durableId="1104880673">
    <w:abstractNumId w:val="60"/>
  </w:num>
  <w:num w:numId="8" w16cid:durableId="1125391752">
    <w:abstractNumId w:val="88"/>
  </w:num>
  <w:num w:numId="9" w16cid:durableId="1945306940">
    <w:abstractNumId w:val="63"/>
  </w:num>
  <w:num w:numId="10" w16cid:durableId="50278012">
    <w:abstractNumId w:val="0"/>
  </w:num>
  <w:num w:numId="11" w16cid:durableId="1711565661">
    <w:abstractNumId w:val="91"/>
  </w:num>
  <w:num w:numId="12" w16cid:durableId="178546393">
    <w:abstractNumId w:val="84"/>
  </w:num>
  <w:num w:numId="13" w16cid:durableId="69569316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7434079">
    <w:abstractNumId w:val="120"/>
    <w:lvlOverride w:ilvl="0">
      <w:startOverride w:val="1"/>
    </w:lvlOverride>
  </w:num>
  <w:num w:numId="15" w16cid:durableId="150567244">
    <w:abstractNumId w:val="109"/>
    <w:lvlOverride w:ilvl="0">
      <w:startOverride w:val="1"/>
    </w:lvlOverride>
  </w:num>
  <w:num w:numId="16" w16cid:durableId="408043469">
    <w:abstractNumId w:val="87"/>
    <w:lvlOverride w:ilvl="0">
      <w:startOverride w:val="1"/>
    </w:lvlOverride>
  </w:num>
  <w:num w:numId="17" w16cid:durableId="675302054">
    <w:abstractNumId w:val="109"/>
  </w:num>
  <w:num w:numId="18" w16cid:durableId="1472015311">
    <w:abstractNumId w:val="87"/>
  </w:num>
  <w:num w:numId="19" w16cid:durableId="1620527289">
    <w:abstractNumId w:val="57"/>
  </w:num>
  <w:num w:numId="20" w16cid:durableId="263459876">
    <w:abstractNumId w:val="101"/>
  </w:num>
  <w:num w:numId="21" w16cid:durableId="961497511">
    <w:abstractNumId w:val="41"/>
  </w:num>
  <w:num w:numId="22" w16cid:durableId="571501168">
    <w:abstractNumId w:val="69"/>
  </w:num>
  <w:num w:numId="23" w16cid:durableId="1324554159">
    <w:abstractNumId w:val="58"/>
  </w:num>
  <w:num w:numId="24" w16cid:durableId="450436456">
    <w:abstractNumId w:val="104"/>
  </w:num>
  <w:num w:numId="25" w16cid:durableId="2128810103">
    <w:abstractNumId w:val="122"/>
  </w:num>
  <w:num w:numId="26" w16cid:durableId="973828070">
    <w:abstractNumId w:val="36"/>
  </w:num>
  <w:num w:numId="27" w16cid:durableId="1064992000">
    <w:abstractNumId w:val="94"/>
  </w:num>
  <w:num w:numId="28" w16cid:durableId="895168208">
    <w:abstractNumId w:val="39"/>
  </w:num>
  <w:num w:numId="29" w16cid:durableId="1024983189">
    <w:abstractNumId w:val="116"/>
  </w:num>
  <w:num w:numId="30" w16cid:durableId="1480918181">
    <w:abstractNumId w:val="106"/>
  </w:num>
  <w:num w:numId="31" w16cid:durableId="183910112">
    <w:abstractNumId w:val="111"/>
  </w:num>
  <w:num w:numId="32" w16cid:durableId="2033188905">
    <w:abstractNumId w:val="85"/>
  </w:num>
  <w:num w:numId="33" w16cid:durableId="1666323014">
    <w:abstractNumId w:val="78"/>
  </w:num>
  <w:num w:numId="34" w16cid:durableId="797994570">
    <w:abstractNumId w:val="98"/>
  </w:num>
  <w:num w:numId="35" w16cid:durableId="239678349">
    <w:abstractNumId w:val="71"/>
  </w:num>
  <w:num w:numId="36" w16cid:durableId="475102979">
    <w:abstractNumId w:val="142"/>
  </w:num>
  <w:num w:numId="37" w16cid:durableId="233441903">
    <w:abstractNumId w:val="77"/>
  </w:num>
  <w:num w:numId="38" w16cid:durableId="436829834">
    <w:abstractNumId w:val="37"/>
  </w:num>
  <w:num w:numId="39" w16cid:durableId="757290116">
    <w:abstractNumId w:val="133"/>
  </w:num>
  <w:num w:numId="40" w16cid:durableId="1400011989">
    <w:abstractNumId w:val="127"/>
  </w:num>
  <w:num w:numId="41" w16cid:durableId="1019358761">
    <w:abstractNumId w:val="119"/>
  </w:num>
  <w:num w:numId="42" w16cid:durableId="504781214">
    <w:abstractNumId w:val="49"/>
  </w:num>
  <w:num w:numId="43" w16cid:durableId="486628048">
    <w:abstractNumId w:val="80"/>
  </w:num>
  <w:num w:numId="44" w16cid:durableId="986977432">
    <w:abstractNumId w:val="55"/>
  </w:num>
  <w:num w:numId="45" w16cid:durableId="652682597">
    <w:abstractNumId w:val="134"/>
  </w:num>
  <w:num w:numId="46" w16cid:durableId="1829859821">
    <w:abstractNumId w:val="8"/>
  </w:num>
  <w:num w:numId="47" w16cid:durableId="1996106710">
    <w:abstractNumId w:val="11"/>
  </w:num>
  <w:num w:numId="48" w16cid:durableId="144856380">
    <w:abstractNumId w:val="12"/>
  </w:num>
  <w:num w:numId="49" w16cid:durableId="332031345">
    <w:abstractNumId w:val="15"/>
  </w:num>
  <w:num w:numId="50" w16cid:durableId="595794789">
    <w:abstractNumId w:val="18"/>
  </w:num>
  <w:num w:numId="51" w16cid:durableId="1510829601">
    <w:abstractNumId w:val="20"/>
  </w:num>
  <w:num w:numId="52" w16cid:durableId="2072070205">
    <w:abstractNumId w:val="21"/>
  </w:num>
  <w:num w:numId="53" w16cid:durableId="766854128">
    <w:abstractNumId w:val="24"/>
  </w:num>
  <w:num w:numId="54" w16cid:durableId="1740060453">
    <w:abstractNumId w:val="25"/>
  </w:num>
  <w:num w:numId="55" w16cid:durableId="2032877492">
    <w:abstractNumId w:val="26"/>
  </w:num>
  <w:num w:numId="56" w16cid:durableId="1981692779">
    <w:abstractNumId w:val="27"/>
  </w:num>
  <w:num w:numId="57" w16cid:durableId="1597597657">
    <w:abstractNumId w:val="28"/>
  </w:num>
  <w:num w:numId="58" w16cid:durableId="957833551">
    <w:abstractNumId w:val="29"/>
  </w:num>
  <w:num w:numId="59" w16cid:durableId="1921327472">
    <w:abstractNumId w:val="30"/>
  </w:num>
  <w:num w:numId="60" w16cid:durableId="1760246674">
    <w:abstractNumId w:val="31"/>
  </w:num>
  <w:num w:numId="61" w16cid:durableId="2144349332">
    <w:abstractNumId w:val="32"/>
  </w:num>
  <w:num w:numId="62" w16cid:durableId="961376411">
    <w:abstractNumId w:val="33"/>
  </w:num>
  <w:num w:numId="63" w16cid:durableId="57556965">
    <w:abstractNumId w:val="34"/>
  </w:num>
  <w:num w:numId="64" w16cid:durableId="1462842988">
    <w:abstractNumId w:val="102"/>
  </w:num>
  <w:num w:numId="65" w16cid:durableId="748818020">
    <w:abstractNumId w:val="68"/>
  </w:num>
  <w:num w:numId="66" w16cid:durableId="1230379563">
    <w:abstractNumId w:val="72"/>
  </w:num>
  <w:num w:numId="67" w16cid:durableId="385490671">
    <w:abstractNumId w:val="105"/>
  </w:num>
  <w:num w:numId="68" w16cid:durableId="850295485">
    <w:abstractNumId w:val="47"/>
  </w:num>
  <w:num w:numId="69" w16cid:durableId="526020088">
    <w:abstractNumId w:val="139"/>
  </w:num>
  <w:num w:numId="70" w16cid:durableId="1628856596">
    <w:abstractNumId w:val="138"/>
  </w:num>
  <w:num w:numId="71" w16cid:durableId="1601328944">
    <w:abstractNumId w:val="89"/>
  </w:num>
  <w:num w:numId="72" w16cid:durableId="302849863">
    <w:abstractNumId w:val="79"/>
  </w:num>
  <w:num w:numId="73" w16cid:durableId="368460566">
    <w:abstractNumId w:val="82"/>
  </w:num>
  <w:num w:numId="74" w16cid:durableId="1317806012">
    <w:abstractNumId w:val="65"/>
  </w:num>
  <w:num w:numId="75" w16cid:durableId="1756055127">
    <w:abstractNumId w:val="70"/>
  </w:num>
  <w:num w:numId="76" w16cid:durableId="1244797718">
    <w:abstractNumId w:val="115"/>
  </w:num>
  <w:num w:numId="77" w16cid:durableId="391731189">
    <w:abstractNumId w:val="97"/>
  </w:num>
  <w:num w:numId="78" w16cid:durableId="381565526">
    <w:abstractNumId w:val="141"/>
  </w:num>
  <w:num w:numId="79" w16cid:durableId="1016076485">
    <w:abstractNumId w:val="130"/>
  </w:num>
  <w:num w:numId="80" w16cid:durableId="1608657562">
    <w:abstractNumId w:val="108"/>
  </w:num>
  <w:num w:numId="81" w16cid:durableId="1620138329">
    <w:abstractNumId w:val="117"/>
  </w:num>
  <w:num w:numId="82" w16cid:durableId="1395393953">
    <w:abstractNumId w:val="140"/>
  </w:num>
  <w:num w:numId="83" w16cid:durableId="1183666442">
    <w:abstractNumId w:val="81"/>
  </w:num>
  <w:num w:numId="84" w16cid:durableId="271087785">
    <w:abstractNumId w:val="103"/>
  </w:num>
  <w:num w:numId="85" w16cid:durableId="898245402">
    <w:abstractNumId w:val="93"/>
  </w:num>
  <w:num w:numId="86" w16cid:durableId="532883092">
    <w:abstractNumId w:val="92"/>
  </w:num>
  <w:num w:numId="87" w16cid:durableId="241109865">
    <w:abstractNumId w:val="136"/>
  </w:num>
  <w:num w:numId="88" w16cid:durableId="94064112">
    <w:abstractNumId w:val="54"/>
  </w:num>
  <w:num w:numId="89" w16cid:durableId="1917088049">
    <w:abstractNumId w:val="67"/>
  </w:num>
  <w:num w:numId="90" w16cid:durableId="329187432">
    <w:abstractNumId w:val="96"/>
  </w:num>
  <w:num w:numId="91" w16cid:durableId="111049813">
    <w:abstractNumId w:val="56"/>
  </w:num>
  <w:num w:numId="92" w16cid:durableId="510799481">
    <w:abstractNumId w:val="74"/>
  </w:num>
  <w:num w:numId="93" w16cid:durableId="1844323655">
    <w:abstractNumId w:val="64"/>
  </w:num>
  <w:num w:numId="94" w16cid:durableId="2015646823">
    <w:abstractNumId w:val="40"/>
  </w:num>
  <w:num w:numId="95" w16cid:durableId="1530945815">
    <w:abstractNumId w:val="125"/>
  </w:num>
  <w:num w:numId="96" w16cid:durableId="1852985848">
    <w:abstractNumId w:val="110"/>
  </w:num>
  <w:num w:numId="97" w16cid:durableId="836312709">
    <w:abstractNumId w:val="73"/>
  </w:num>
  <w:num w:numId="98" w16cid:durableId="236478530">
    <w:abstractNumId w:val="59"/>
  </w:num>
  <w:num w:numId="99" w16cid:durableId="1722171681">
    <w:abstractNumId w:val="75"/>
  </w:num>
  <w:num w:numId="100" w16cid:durableId="1620604183">
    <w:abstractNumId w:val="124"/>
  </w:num>
  <w:num w:numId="101" w16cid:durableId="19284755">
    <w:abstractNumId w:val="137"/>
  </w:num>
  <w:num w:numId="102" w16cid:durableId="1164970454">
    <w:abstractNumId w:val="121"/>
  </w:num>
  <w:num w:numId="103" w16cid:durableId="1997806615">
    <w:abstractNumId w:val="114"/>
  </w:num>
  <w:num w:numId="104" w16cid:durableId="254754078">
    <w:abstractNumId w:val="90"/>
  </w:num>
  <w:num w:numId="105" w16cid:durableId="1186745566">
    <w:abstractNumId w:val="48"/>
  </w:num>
  <w:num w:numId="106" w16cid:durableId="1570114595">
    <w:abstractNumId w:val="112"/>
  </w:num>
  <w:num w:numId="107" w16cid:durableId="213934467">
    <w:abstractNumId w:val="38"/>
  </w:num>
  <w:num w:numId="108" w16cid:durableId="631987011">
    <w:abstractNumId w:val="52"/>
  </w:num>
  <w:num w:numId="109" w16cid:durableId="2114132909">
    <w:abstractNumId w:val="42"/>
  </w:num>
  <w:num w:numId="110" w16cid:durableId="558445875">
    <w:abstractNumId w:val="135"/>
  </w:num>
  <w:num w:numId="111" w16cid:durableId="1545409188">
    <w:abstractNumId w:val="99"/>
  </w:num>
  <w:num w:numId="112" w16cid:durableId="278952472">
    <w:abstractNumId w:val="62"/>
  </w:num>
  <w:num w:numId="113" w16cid:durableId="1860655057">
    <w:abstractNumId w:val="113"/>
  </w:num>
  <w:num w:numId="114" w16cid:durableId="118300689">
    <w:abstractNumId w:val="126"/>
  </w:num>
  <w:num w:numId="115" w16cid:durableId="137965581">
    <w:abstractNumId w:val="46"/>
  </w:num>
  <w:num w:numId="116" w16cid:durableId="551309892">
    <w:abstractNumId w:val="100"/>
  </w:num>
  <w:num w:numId="117" w16cid:durableId="164517964">
    <w:abstractNumId w:val="44"/>
  </w:num>
  <w:num w:numId="118" w16cid:durableId="1458989370">
    <w:abstractNumId w:val="131"/>
  </w:num>
  <w:num w:numId="119" w16cid:durableId="1016929948">
    <w:abstractNumId w:val="51"/>
  </w:num>
  <w:num w:numId="120" w16cid:durableId="1963918060">
    <w:abstractNumId w:val="1"/>
  </w:num>
  <w:num w:numId="121" w16cid:durableId="38869496">
    <w:abstractNumId w:val="3"/>
  </w:num>
  <w:num w:numId="122" w16cid:durableId="1022433363">
    <w:abstractNumId w:val="83"/>
  </w:num>
  <w:num w:numId="123" w16cid:durableId="2068140007">
    <w:abstractNumId w:val="86"/>
  </w:num>
  <w:num w:numId="124" w16cid:durableId="438529926">
    <w:abstractNumId w:val="132"/>
  </w:num>
  <w:num w:numId="125" w16cid:durableId="1332684625">
    <w:abstractNumId w:val="53"/>
  </w:num>
  <w:num w:numId="126" w16cid:durableId="1459831999">
    <w:abstractNumId w:val="43"/>
  </w:num>
  <w:num w:numId="127" w16cid:durableId="1765102466">
    <w:abstractNumId w:val="50"/>
  </w:num>
  <w:num w:numId="128" w16cid:durableId="367533004">
    <w:abstractNumId w:val="66"/>
  </w:num>
  <w:num w:numId="129" w16cid:durableId="1591237663">
    <w:abstractNumId w:val="45"/>
  </w:num>
  <w:num w:numId="130" w16cid:durableId="603922275">
    <w:abstractNumId w:val="129"/>
  </w:num>
  <w:num w:numId="131" w16cid:durableId="591398751">
    <w:abstractNumId w:val="123"/>
  </w:num>
  <w:num w:numId="132" w16cid:durableId="2096170642">
    <w:abstractNumId w:val="95"/>
  </w:num>
  <w:num w:numId="133" w16cid:durableId="1460418482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BE3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0098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952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59C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1C3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6EA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F6A"/>
    <w:rsid w:val="00611074"/>
    <w:rsid w:val="00611E1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392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0F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3AC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6819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109C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DF5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67F92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60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BD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1B0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9E82C"/>
  <w15:docId w15:val="{34B39FAF-896F-49E7-8895-D47B4F9A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F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697F0-B7BC-4FF7-A58C-162AA7F0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Elżbieta Janicka</cp:lastModifiedBy>
  <cp:revision>28</cp:revision>
  <cp:lastPrinted>2017-05-23T12:32:00Z</cp:lastPrinted>
  <dcterms:created xsi:type="dcterms:W3CDTF">2021-02-20T16:54:00Z</dcterms:created>
  <dcterms:modified xsi:type="dcterms:W3CDTF">2026-02-05T20:12:00Z</dcterms:modified>
</cp:coreProperties>
</file>